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3"/>
        <w:ind w:left="4086" w:right="4061"/>
      </w:pP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2799" w:right="2785"/>
      </w:pPr>
      <w:r>
        <w:rPr>
          <w:rFonts w:cs="Times New Roman" w:hAnsi="Times New Roman" w:eastAsia="Times New Roman" w:ascii="Times New Roman"/>
          <w:b/>
          <w:w w:val="99"/>
          <w:sz w:val="32"/>
          <w:szCs w:val="3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RY</w:t>
      </w:r>
      <w:r>
        <w:rPr>
          <w:rFonts w:cs="Times New Roman" w:hAnsi="Times New Roman" w:eastAsia="Times New Roman" w:ascii="Times New Roman"/>
          <w:b/>
          <w:spacing w:val="-3"/>
          <w:w w:val="99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99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EL</w:t>
      </w:r>
      <w:r>
        <w:rPr>
          <w:rFonts w:cs="Times New Roman" w:hAnsi="Times New Roman" w:eastAsia="Times New Roman" w:ascii="Times New Roman"/>
          <w:b/>
          <w:spacing w:val="-4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AC</w:t>
      </w:r>
      <w:r>
        <w:rPr>
          <w:rFonts w:cs="Times New Roman" w:hAnsi="Times New Roman" w:eastAsia="Times New Roman" w:ascii="Times New Roman"/>
          <w:b/>
          <w:spacing w:val="2"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UNT</w:t>
      </w:r>
      <w:r>
        <w:rPr>
          <w:rFonts w:cs="Times New Roman" w:hAnsi="Times New Roman" w:eastAsia="Times New Roman" w:ascii="Times New Roman"/>
          <w:b/>
          <w:spacing w:val="3"/>
          <w:w w:val="99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20"/>
        <w:ind w:left="562" w:right="535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C0C0"/>
          <w:spacing w:val="0"/>
          <w:w w:val="100"/>
          <w:sz w:val="28"/>
          <w:szCs w:val="28"/>
        </w:rPr>
        <w:t>■</w:t>
      </w:r>
      <w:r>
        <w:rPr>
          <w:rFonts w:cs="Times New Roman" w:hAnsi="Times New Roman" w:eastAsia="Times New Roman" w:ascii="Times New Roman"/>
          <w:b/>
          <w:color w:val="C0C0C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6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rk</w:t>
      </w:r>
      <w:r>
        <w:rPr>
          <w:rFonts w:cs="Times New Roman" w:hAnsi="Times New Roman" w:eastAsia="Times New Roman" w:ascii="Times New Roman"/>
          <w:b/>
          <w:color w:val="000000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color w:val="000000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C0C0"/>
          <w:spacing w:val="0"/>
          <w:w w:val="100"/>
          <w:sz w:val="28"/>
          <w:szCs w:val="28"/>
        </w:rPr>
        <w:t>■</w:t>
      </w:r>
      <w:r>
        <w:rPr>
          <w:rFonts w:cs="Times New Roman" w:hAnsi="Times New Roman" w:eastAsia="Times New Roman" w:ascii="Times New Roman"/>
          <w:b/>
          <w:color w:val="C0C0C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21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pict>
          <v:group style="position:absolute;margin-left:52.55pt;margin-top:83.2pt;width:507pt;height:0pt;mso-position-horizontal-relative:page;mso-position-vertical-relative:page;z-index:-129" coordorigin="1051,1664" coordsize="10140,0">
            <v:shape style="position:absolute;left:1051;top:1664;width:10140;height:0" coordorigin="1051,1664" coordsize="10140,0" path="m1051,1664l11191,1664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Areas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5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-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9" w:lineRule="exact" w:line="220"/>
        <w:sectPr>
          <w:pgNumType w:start="1"/>
          <w:pgMar w:footer="1129" w:header="0" w:top="640" w:bottom="280" w:left="960" w:right="980"/>
          <w:footerReference w:type="default" r:id="rId4"/>
          <w:pgSz w:w="12240" w:h="1584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1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 w:right="-53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right="-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sectPr>
          <w:type w:val="continuous"/>
          <w:pgSz w:w="12240" w:h="15840"/>
          <w:pgMar w:top="640" w:bottom="280" w:left="960" w:right="980"/>
          <w:cols w:num="3" w:equalWidth="off">
            <w:col w:w="2813" w:space="428"/>
            <w:col w:w="3180" w:space="504"/>
            <w:col w:w="3375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pict>
          <v:group style="position:absolute;margin-left:47.81pt;margin-top:400.83pt;width:516.48pt;height:30.96pt;mso-position-horizontal-relative:page;mso-position-vertical-relative:page;z-index:-128" coordorigin="956,8017" coordsize="10330,619">
            <v:shape style="position:absolute;left:972;top:8032;width:10298;height:297" coordorigin="972,8032" coordsize="10298,297" path="m972,8329l11270,8329,11270,8032,972,8032,972,8329xe" filled="t" fillcolor="#DDDAF0" stroked="f">
              <v:path arrowok="t"/>
              <v:fill/>
            </v:shape>
            <v:shape style="position:absolute;left:962;top:8027;width:10318;height:0" coordorigin="962,8027" coordsize="10318,0" path="m962,8027l11280,8027e" filled="f" stroked="t" strokeweight="0.58pt" strokecolor="#000000">
              <v:path arrowok="t"/>
            </v:shape>
            <v:shape style="position:absolute;left:967;top:8032;width:0;height:593" coordorigin="967,8032" coordsize="0,593" path="m967,8032l967,8625e" filled="f" stroked="t" strokeweight="0.58pt" strokecolor="#000000">
              <v:path arrowok="t"/>
            </v:shape>
            <v:shape style="position:absolute;left:11275;top:8032;width:0;height:593" coordorigin="11275,8032" coordsize="0,593" path="m11275,8032l11275,8625e" filled="f" stroked="t" strokeweight="0.58pt" strokecolor="#000000">
              <v:path arrowok="t"/>
            </v:shape>
            <v:shape style="position:absolute;left:972;top:8329;width:10298;height:296" coordorigin="972,8329" coordsize="10298,296" path="m972,8625l11270,8625,11270,8329,972,8329,972,8625xe" filled="t" fillcolor="#DDDAF0" stroked="f">
              <v:path arrowok="t"/>
              <v:fill/>
            </v:shape>
            <v:shape style="position:absolute;left:962;top:8630;width:10318;height:0" coordorigin="962,8630" coordsize="10318,0" path="m962,8630l11280,8630e" filled="f" stroked="t" strokeweight="0.58pt" strokecolor="#000000">
              <v:path arrowok="t"/>
            </v:shape>
            <w10:wrap type="none"/>
          </v:group>
        </w:pict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4270" w:right="4243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14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81" w:right="15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67" w:right="53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—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▬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256" w:right="4226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82" w:right="6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CHINA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82" w:right="12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Chenjia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ind w:left="480" w:right="454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2295" w:right="2272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157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492" w:right="51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14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531" w:right="152" w:hanging="50"/>
        <w:sectPr>
          <w:type w:val="continuous"/>
          <w:pgSz w:w="12240" w:h="15840"/>
          <w:pgMar w:top="640" w:bottom="280" w:left="960" w:right="9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4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 w:right="92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3" w:lineRule="exact" w:line="240"/>
        <w:ind w:left="480" w:right="84" w:hanging="36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bank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714" w:right="3632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Server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3" w:lineRule="exact" w:line="240"/>
        <w:ind w:left="480" w:right="718" w:hanging="36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1" w:lineRule="exact" w:line="240"/>
        <w:ind w:left="480" w:right="612" w:hanging="36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289" w:right="3207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1" w:lineRule="exact" w:line="240"/>
        <w:ind w:left="480" w:right="96" w:hanging="36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11)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1"/>
        <w:ind w:left="480" w:right="73" w:hanging="36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766" w:right="3686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SK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184" w:right="409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sectPr>
      <w:pgMar w:header="0" w:footer="1129" w:top="1360" w:bottom="280" w:left="960" w:right="104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7.73pt;margin-top:724.56pt;width:136.426pt;height:32.7865pt;mso-position-horizontal-relative:page;mso-position-vertical-relative:page;z-index:-1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center"/>
                  <w:spacing w:lineRule="exact" w:line="260"/>
                  <w:ind w:left="947" w:right="948"/>
                </w:pPr>
                <w:r>
                  <w:rPr>
                    <w:rFonts w:cs="Times New Roman" w:hAnsi="Times New Roman" w:eastAsia="Times New Roman" w:ascii="Times New Roman"/>
                    <w:color w:val="C0C0C0"/>
                    <w:spacing w:val="0"/>
                    <w:w w:val="100"/>
                    <w:sz w:val="24"/>
                    <w:szCs w:val="24"/>
                  </w:rPr>
                  <w:t>■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0"/>
                    <w:w w:val="100"/>
                    <w:sz w:val="24"/>
                    <w:szCs w:val="24"/>
                  </w:rPr>
                  <w:t>■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0"/>
                    <w:w w:val="100"/>
                    <w:sz w:val="24"/>
                    <w:szCs w:val="24"/>
                  </w:rPr>
                  <w:t>■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C0C0C0"/>
                    <w:spacing w:val="0"/>
                    <w:w w:val="100"/>
                    <w:sz w:val="24"/>
                    <w:szCs w:val="24"/>
                  </w:rPr>
                  <w:t>■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  <w:p>
                <w:pPr>
                  <w:rPr>
                    <w:sz w:val="18"/>
                    <w:szCs w:val="18"/>
                  </w:rPr>
                  <w:jc w:val="left"/>
                  <w:spacing w:before="10" w:lineRule="exact" w:line="180"/>
                </w:pPr>
                <w:r>
                  <w:rPr>
                    <w:sz w:val="18"/>
                    <w:szCs w:val="18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center"/>
                  <w:ind w:left="-12" w:right="-12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/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7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sa)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